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90E" w:rsidRPr="00A82B09" w:rsidRDefault="00BD090E">
      <w:pPr>
        <w:pStyle w:val="Textoindependiente"/>
        <w:rPr>
          <w:rFonts w:ascii="Arial" w:hAnsi="Arial" w:cs="Arial"/>
        </w:rPr>
      </w:pPr>
    </w:p>
    <w:p w:rsidR="00BD090E" w:rsidRPr="008445B1" w:rsidRDefault="00BD090E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BD090E" w:rsidRPr="008445B1" w:rsidRDefault="00BD090E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1618A3">
        <w:rPr>
          <w:rFonts w:ascii="Arial" w:hAnsi="Arial" w:cs="Arial"/>
          <w:noProof/>
        </w:rPr>
        <w:t>OVIDIO ANTONIO TALAGA RODRIGUEZ</w:t>
      </w:r>
      <w:r w:rsidRPr="008445B1">
        <w:rPr>
          <w:rFonts w:ascii="Arial" w:hAnsi="Arial" w:cs="Arial"/>
        </w:rPr>
        <w:tab/>
      </w:r>
    </w:p>
    <w:p w:rsidR="00BD090E" w:rsidRPr="008445B1" w:rsidRDefault="00BD090E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1618A3">
        <w:rPr>
          <w:rFonts w:ascii="Arial" w:hAnsi="Arial" w:cs="Arial"/>
          <w:noProof/>
        </w:rPr>
        <w:t>94556317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BD090E" w:rsidRPr="008445B1" w:rsidRDefault="00BD090E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1618A3">
        <w:rPr>
          <w:rFonts w:ascii="Arial" w:hAnsi="Arial" w:cs="Arial"/>
          <w:noProof/>
          <w:color w:val="000000"/>
        </w:rPr>
        <w:t>3500236630</w:t>
      </w:r>
      <w:r w:rsidRPr="008445B1">
        <w:rPr>
          <w:rFonts w:ascii="Arial" w:hAnsi="Arial" w:cs="Arial"/>
          <w:color w:val="000000"/>
        </w:rPr>
        <w:tab/>
      </w:r>
    </w:p>
    <w:p w:rsidR="00BD090E" w:rsidRPr="008445B1" w:rsidRDefault="00BD090E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1618A3">
        <w:rPr>
          <w:rFonts w:ascii="Arial" w:hAnsi="Arial" w:cs="Arial"/>
          <w:noProof/>
        </w:rPr>
        <w:t>4500370078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BD090E" w:rsidRPr="008445B1" w:rsidRDefault="00BD090E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1618A3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:rsidR="00BD090E" w:rsidRPr="008445B1" w:rsidRDefault="00BD090E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1618A3">
        <w:rPr>
          <w:rFonts w:ascii="Arial" w:hAnsi="Arial" w:cs="Arial"/>
          <w:noProof/>
        </w:rPr>
        <w:t>31/ago/2025</w:t>
      </w:r>
    </w:p>
    <w:p w:rsidR="00BD090E" w:rsidRPr="00A82B09" w:rsidRDefault="00BD090E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BD090E" w:rsidRPr="00A82B09" w:rsidRDefault="00BD090E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BD090E" w:rsidRPr="00A82B09" w:rsidRDefault="00BD090E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BD090E" w:rsidRPr="001618A3" w:rsidRDefault="00BD090E" w:rsidP="00A33603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1618A3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BD090E" w:rsidRDefault="00BD090E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BD090E" w:rsidRPr="00A82B09" w:rsidRDefault="00BD090E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BD090E" w:rsidRPr="00A82B09" w:rsidRDefault="00BD090E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1618A3">
        <w:rPr>
          <w:rFonts w:ascii="Arial" w:hAnsi="Arial" w:cs="Arial"/>
          <w:noProof/>
          <w:lang w:val="es-ES_tradnl"/>
        </w:rPr>
        <w:t>4162.010.26.1.2067-2025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BD090E" w:rsidRPr="00A82B09" w:rsidRDefault="00BD090E" w:rsidP="005E7EDD">
      <w:pPr>
        <w:pStyle w:val="Textoindependiente"/>
        <w:ind w:left="360"/>
        <w:rPr>
          <w:rFonts w:ascii="Arial" w:hAnsi="Arial" w:cs="Arial"/>
          <w:b/>
        </w:rPr>
      </w:pPr>
    </w:p>
    <w:p w:rsidR="00BD090E" w:rsidRPr="00A82B09" w:rsidRDefault="00BD090E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BD090E" w:rsidRPr="00A82B09" w:rsidRDefault="00BD090E">
      <w:pPr>
        <w:pStyle w:val="Textoindependiente"/>
        <w:rPr>
          <w:rFonts w:ascii="Arial" w:hAnsi="Arial" w:cs="Arial"/>
          <w:b/>
        </w:rPr>
      </w:pPr>
    </w:p>
    <w:p w:rsidR="00BD090E" w:rsidRPr="00BD090E" w:rsidRDefault="00BD090E">
      <w:pPr>
        <w:pStyle w:val="Textoindependiente"/>
        <w:rPr>
          <w:rFonts w:ascii="Arial" w:hAnsi="Arial" w:cs="Arial"/>
          <w:b/>
          <w:sz w:val="22"/>
        </w:rPr>
      </w:pPr>
      <w:r w:rsidRPr="00BD090E">
        <w:rPr>
          <w:rFonts w:ascii="Arial" w:hAnsi="Arial" w:cs="Arial"/>
          <w:sz w:val="22"/>
        </w:rPr>
        <w:t xml:space="preserve">Informe de gestión relacionada con la ejecución de la </w:t>
      </w:r>
      <w:r w:rsidRPr="00BD090E">
        <w:rPr>
          <w:rFonts w:ascii="Arial" w:hAnsi="Arial" w:cs="Arial"/>
          <w:b/>
          <w:sz w:val="22"/>
        </w:rPr>
        <w:t>PRIMERA CUOTA</w:t>
      </w:r>
    </w:p>
    <w:p w:rsidR="00BD090E" w:rsidRPr="00BD090E" w:rsidRDefault="00BD090E">
      <w:pPr>
        <w:pStyle w:val="Textoindependiente"/>
        <w:rPr>
          <w:rFonts w:ascii="Arial" w:hAnsi="Arial" w:cs="Arial"/>
          <w:b/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BD090E">
        <w:rPr>
          <w:rFonts w:ascii="Arial" w:hAnsi="Arial" w:cs="Arial"/>
          <w:color w:val="000000"/>
          <w:sz w:val="22"/>
        </w:rPr>
        <w:t xml:space="preserve">- </w:t>
      </w:r>
      <w:r w:rsidRPr="00BD090E">
        <w:rPr>
          <w:rFonts w:ascii="Arial" w:hAnsi="Arial" w:cs="Arial"/>
          <w:color w:val="000000"/>
          <w:sz w:val="22"/>
        </w:rPr>
        <w:t>Brindé apoyo en la realización y asistencia en el desarrollo de las actividades formativas, facilitando los procesos del proyecto para la iniciación y formación deportiva durante jornadas y eventos en campo.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BD090E">
        <w:rPr>
          <w:rFonts w:ascii="Arial" w:hAnsi="Arial" w:cs="Arial"/>
          <w:color w:val="000000"/>
          <w:sz w:val="22"/>
        </w:rPr>
        <w:t> </w:t>
      </w:r>
      <w:r w:rsidRPr="00BD090E">
        <w:rPr>
          <w:rFonts w:ascii="Arial" w:hAnsi="Arial" w:cs="Arial"/>
          <w:color w:val="000000"/>
          <w:sz w:val="22"/>
        </w:rPr>
        <w:t xml:space="preserve">- </w:t>
      </w:r>
      <w:r w:rsidRPr="00BD090E">
        <w:rPr>
          <w:rFonts w:ascii="Arial" w:hAnsi="Arial" w:cs="Arial"/>
          <w:color w:val="000000"/>
          <w:sz w:val="22"/>
        </w:rPr>
        <w:t>Brindé apoyo consolidando la información de beneficiarios en la plataforma SIDER (entrega de fichas).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  <w:r w:rsidRPr="00BD090E">
        <w:rPr>
          <w:rFonts w:ascii="Arial" w:hAnsi="Arial" w:cs="Arial"/>
          <w:color w:val="000000"/>
          <w:sz w:val="22"/>
        </w:rPr>
        <w:br/>
        <w:t xml:space="preserve">- </w:t>
      </w:r>
      <w:r w:rsidRPr="00BD090E">
        <w:rPr>
          <w:rFonts w:ascii="Arial" w:hAnsi="Arial" w:cs="Arial"/>
          <w:color w:val="000000"/>
          <w:sz w:val="22"/>
        </w:rPr>
        <w:t>Asistí a la capacitación programadas en el salón auxiliar de tenis de campo por el equipo técnico y psicosocial.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lastRenderedPageBreak/>
        <w:t> 4.Brindar apoyo en actividades operativas, logísticas o asistenciales de carácter misional, requeridas por la Secretaría del Deporte y la Recreación, en cumplimiento del objeto contractual.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BD090E">
        <w:rPr>
          <w:rFonts w:ascii="Arial" w:hAnsi="Arial" w:cs="Arial"/>
          <w:color w:val="000000"/>
          <w:sz w:val="22"/>
        </w:rPr>
        <w:t> </w:t>
      </w:r>
      <w:r w:rsidRPr="00BD090E">
        <w:rPr>
          <w:rFonts w:ascii="Arial" w:hAnsi="Arial" w:cs="Arial"/>
          <w:color w:val="000000"/>
          <w:sz w:val="22"/>
        </w:rPr>
        <w:t xml:space="preserve">- </w:t>
      </w:r>
      <w:r w:rsidRPr="00BD090E">
        <w:rPr>
          <w:rFonts w:ascii="Arial" w:hAnsi="Arial" w:cs="Arial"/>
          <w:color w:val="000000"/>
          <w:sz w:val="22"/>
        </w:rPr>
        <w:t>Brindé apoyo en capacitación por parte del coordinador zonal que se realizó en el Coliseo de Hockey, sobre el tema “Sesión de clases (teórico practica)”.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5.Las demás relacionadas con el desarrollo del objeto contractual.</w:t>
      </w:r>
    </w:p>
    <w:p w:rsidR="00BD090E" w:rsidRPr="00BD090E" w:rsidRDefault="00BD090E">
      <w:pPr>
        <w:pStyle w:val="Textoindependiente"/>
        <w:rPr>
          <w:rFonts w:ascii="Arial" w:hAnsi="Arial" w:cs="Arial"/>
          <w:color w:val="000000"/>
          <w:sz w:val="22"/>
        </w:rPr>
      </w:pPr>
      <w:r w:rsidRPr="00BD090E">
        <w:rPr>
          <w:rFonts w:ascii="Arial" w:hAnsi="Arial" w:cs="Arial"/>
          <w:b/>
          <w:sz w:val="22"/>
        </w:rPr>
        <w:t>-</w:t>
      </w:r>
      <w:r w:rsidRPr="00BD090E">
        <w:rPr>
          <w:rFonts w:ascii="Arial" w:hAnsi="Arial" w:cs="Arial"/>
          <w:color w:val="000000"/>
          <w:sz w:val="22"/>
        </w:rPr>
        <w:t xml:space="preserve"> </w:t>
      </w:r>
      <w:r w:rsidRPr="00BD090E">
        <w:rPr>
          <w:rFonts w:ascii="Arial" w:hAnsi="Arial" w:cs="Arial"/>
          <w:color w:val="000000"/>
          <w:sz w:val="22"/>
        </w:rPr>
        <w:t xml:space="preserve">Participé y Ejecuté las actividades técnicas y físicas del proyecto para niños y jóvenes del proyecto </w:t>
      </w:r>
      <w:proofErr w:type="spellStart"/>
      <w:r w:rsidRPr="00BD090E">
        <w:rPr>
          <w:rFonts w:ascii="Arial" w:hAnsi="Arial" w:cs="Arial"/>
          <w:color w:val="000000"/>
          <w:sz w:val="22"/>
        </w:rPr>
        <w:t>Deporvida</w:t>
      </w:r>
      <w:proofErr w:type="spellEnd"/>
      <w:r w:rsidRPr="00BD090E">
        <w:rPr>
          <w:rFonts w:ascii="Arial" w:hAnsi="Arial" w:cs="Arial"/>
          <w:color w:val="000000"/>
          <w:sz w:val="22"/>
        </w:rPr>
        <w:t xml:space="preserve"> en la comuna 10 con la disciplina de Fútbol en la cancha de la Unidad </w:t>
      </w:r>
      <w:proofErr w:type="spellStart"/>
      <w:r w:rsidRPr="00BD090E">
        <w:rPr>
          <w:rFonts w:ascii="Arial" w:hAnsi="Arial" w:cs="Arial"/>
          <w:color w:val="000000"/>
          <w:sz w:val="22"/>
        </w:rPr>
        <w:t>Recreativ</w:t>
      </w:r>
      <w:proofErr w:type="spellEnd"/>
      <w:r w:rsidRPr="00BD090E">
        <w:rPr>
          <w:rFonts w:ascii="Arial" w:hAnsi="Arial" w:cs="Arial"/>
          <w:color w:val="000000"/>
          <w:sz w:val="22"/>
        </w:rPr>
        <w:t xml:space="preserve"> Olímpico.</w:t>
      </w:r>
    </w:p>
    <w:p w:rsidR="00BD090E" w:rsidRPr="00BD090E" w:rsidRDefault="00BD090E">
      <w:pPr>
        <w:pStyle w:val="Textoindependiente"/>
        <w:rPr>
          <w:rFonts w:ascii="Arial" w:hAnsi="Arial" w:cs="Arial"/>
          <w:b/>
          <w:sz w:val="22"/>
        </w:rPr>
      </w:pPr>
    </w:p>
    <w:p w:rsidR="00BD090E" w:rsidRPr="00BD090E" w:rsidRDefault="00BD090E">
      <w:pPr>
        <w:pStyle w:val="Textoindependiente"/>
        <w:rPr>
          <w:rFonts w:ascii="Arial" w:hAnsi="Arial" w:cs="Arial"/>
          <w:b/>
          <w:sz w:val="22"/>
        </w:rPr>
      </w:pPr>
      <w:r w:rsidRPr="00BD090E">
        <w:rPr>
          <w:rFonts w:ascii="Arial" w:hAnsi="Arial" w:cs="Arial"/>
          <w:sz w:val="22"/>
        </w:rPr>
        <w:t xml:space="preserve">Informe de gestión relacionada con la ejecución de la </w:t>
      </w:r>
      <w:r w:rsidRPr="00BD090E">
        <w:rPr>
          <w:rFonts w:ascii="Arial" w:hAnsi="Arial" w:cs="Arial"/>
          <w:b/>
          <w:sz w:val="22"/>
        </w:rPr>
        <w:t>SEGUNDA CUOTA</w:t>
      </w:r>
    </w:p>
    <w:p w:rsidR="00BD090E" w:rsidRPr="00BD090E" w:rsidRDefault="00BD090E">
      <w:pPr>
        <w:pStyle w:val="Textoindependiente"/>
        <w:rPr>
          <w:rFonts w:ascii="Arial" w:hAnsi="Arial" w:cs="Arial"/>
          <w:b/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BD090E">
        <w:rPr>
          <w:rFonts w:ascii="Arial" w:hAnsi="Arial" w:cs="Arial"/>
          <w:color w:val="000000"/>
          <w:sz w:val="22"/>
        </w:rPr>
        <w:t> </w:t>
      </w:r>
      <w:r w:rsidRPr="00BD090E">
        <w:rPr>
          <w:rFonts w:ascii="Arial" w:hAnsi="Arial" w:cs="Arial"/>
          <w:color w:val="000000"/>
          <w:sz w:val="22"/>
        </w:rPr>
        <w:t xml:space="preserve">- </w:t>
      </w:r>
      <w:r w:rsidRPr="00BD090E">
        <w:rPr>
          <w:rFonts w:ascii="Arial" w:hAnsi="Arial" w:cs="Arial"/>
          <w:color w:val="000000"/>
          <w:sz w:val="22"/>
        </w:rPr>
        <w:t>Brindé apoyo en la ejecución de jornadas de clase con los beneficiarios de la disciplina futbol en la comuna 17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BD090E">
        <w:rPr>
          <w:rFonts w:ascii="Arial" w:hAnsi="Arial" w:cs="Arial"/>
          <w:color w:val="000000"/>
          <w:sz w:val="22"/>
        </w:rPr>
        <w:t xml:space="preserve">- </w:t>
      </w:r>
      <w:r w:rsidRPr="00BD090E">
        <w:rPr>
          <w:rFonts w:ascii="Arial" w:hAnsi="Arial" w:cs="Arial"/>
          <w:color w:val="000000"/>
          <w:sz w:val="22"/>
        </w:rPr>
        <w:t>Apoyé el proceso de registro de beneficiarios en la plataforma SIDER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BD090E">
        <w:rPr>
          <w:rFonts w:ascii="Arial" w:hAnsi="Arial" w:cs="Arial"/>
          <w:color w:val="000000"/>
          <w:sz w:val="22"/>
        </w:rPr>
        <w:t> </w:t>
      </w:r>
      <w:r w:rsidRPr="00BD090E">
        <w:rPr>
          <w:rFonts w:ascii="Arial" w:hAnsi="Arial" w:cs="Arial"/>
          <w:color w:val="000000"/>
          <w:sz w:val="22"/>
        </w:rPr>
        <w:t xml:space="preserve">- </w:t>
      </w:r>
      <w:r w:rsidRPr="00BD090E">
        <w:rPr>
          <w:rFonts w:ascii="Arial" w:hAnsi="Arial" w:cs="Arial"/>
          <w:color w:val="000000"/>
          <w:sz w:val="22"/>
        </w:rPr>
        <w:t>Brindé apoyo y Participé de capacitación por parte del coordinador zonal que se realizó en el Coliseo de Hockey, sobre el tema “nutrición “y un compartir ensalada de frutas.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BD090E">
        <w:rPr>
          <w:rFonts w:ascii="Arial" w:hAnsi="Arial" w:cs="Arial"/>
          <w:color w:val="000000"/>
          <w:sz w:val="22"/>
        </w:rPr>
        <w:t> </w:t>
      </w:r>
      <w:r w:rsidRPr="00BD090E">
        <w:rPr>
          <w:rFonts w:ascii="Arial" w:hAnsi="Arial" w:cs="Arial"/>
          <w:color w:val="000000"/>
          <w:sz w:val="22"/>
        </w:rPr>
        <w:t xml:space="preserve">- </w:t>
      </w:r>
      <w:r w:rsidRPr="00BD090E">
        <w:rPr>
          <w:rFonts w:ascii="Arial" w:hAnsi="Arial" w:cs="Arial"/>
          <w:color w:val="000000"/>
          <w:sz w:val="22"/>
        </w:rPr>
        <w:t>Asistí y Participé en apoyo a ciudadela deportiva en el polideportivo la isla donde se realizaron actividades logísticas lúdicas y deportivas para la población de la comuna 4.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5.Las demás relacionadas con el desarrollo del objeto contractual.</w:t>
      </w:r>
    </w:p>
    <w:p w:rsidR="00BD090E" w:rsidRPr="00BD090E" w:rsidRDefault="00BD090E" w:rsidP="0092241A">
      <w:pPr>
        <w:pStyle w:val="Default"/>
        <w:rPr>
          <w:sz w:val="22"/>
        </w:rPr>
      </w:pPr>
      <w:r w:rsidRPr="00BD090E">
        <w:rPr>
          <w:sz w:val="22"/>
        </w:rPr>
        <w:t xml:space="preserve">- </w:t>
      </w:r>
      <w:r w:rsidRPr="00BD090E">
        <w:rPr>
          <w:sz w:val="22"/>
        </w:rPr>
        <w:t xml:space="preserve">Participé y Ejecuté las actividades técnicas y físicas del proyecto para niños y jóvenes del proyecto </w:t>
      </w:r>
      <w:proofErr w:type="spellStart"/>
      <w:r w:rsidRPr="00BD090E">
        <w:rPr>
          <w:sz w:val="22"/>
        </w:rPr>
        <w:t>Deporvida</w:t>
      </w:r>
      <w:proofErr w:type="spellEnd"/>
      <w:r w:rsidRPr="00BD090E">
        <w:rPr>
          <w:sz w:val="22"/>
        </w:rPr>
        <w:t xml:space="preserve"> en la comuna 10 con la disciplina de Fútbol en la cancha de la Unidad Recreativa Olímpico.</w:t>
      </w:r>
    </w:p>
    <w:p w:rsidR="00BD090E" w:rsidRPr="00BD090E" w:rsidRDefault="00BD090E" w:rsidP="0092241A">
      <w:pPr>
        <w:pStyle w:val="Default"/>
        <w:rPr>
          <w:sz w:val="22"/>
        </w:rPr>
      </w:pPr>
    </w:p>
    <w:p w:rsidR="00BD090E" w:rsidRPr="00BD090E" w:rsidRDefault="00BD090E" w:rsidP="00BA1E44">
      <w:pPr>
        <w:pStyle w:val="NormalWeb"/>
        <w:spacing w:before="0" w:beforeAutospacing="0" w:after="0" w:afterAutospacing="0"/>
        <w:jc w:val="both"/>
        <w:rPr>
          <w:sz w:val="22"/>
        </w:rPr>
      </w:pPr>
      <w:r w:rsidRPr="00BD090E">
        <w:rPr>
          <w:sz w:val="22"/>
        </w:rPr>
        <w:t xml:space="preserve"> </w:t>
      </w:r>
      <w:r w:rsidRPr="00BD090E">
        <w:rPr>
          <w:rFonts w:ascii="Calibri" w:hAnsi="Calibri" w:cs="Calibri"/>
          <w:color w:val="000000"/>
          <w:sz w:val="18"/>
          <w:szCs w:val="20"/>
        </w:rPr>
        <w:t> </w:t>
      </w:r>
    </w:p>
    <w:p w:rsidR="00BD090E" w:rsidRPr="00BD090E" w:rsidRDefault="00BD090E" w:rsidP="007C5227">
      <w:pPr>
        <w:pStyle w:val="Textoindependiente"/>
        <w:rPr>
          <w:rFonts w:ascii="Arial" w:hAnsi="Arial" w:cs="Arial"/>
          <w:b/>
          <w:sz w:val="22"/>
        </w:rPr>
      </w:pPr>
      <w:r w:rsidRPr="00BD090E">
        <w:rPr>
          <w:rFonts w:ascii="Arial" w:hAnsi="Arial" w:cs="Arial"/>
          <w:sz w:val="22"/>
        </w:rPr>
        <w:t xml:space="preserve">Informe de gestión relacionada con la ejecución de la </w:t>
      </w:r>
      <w:r w:rsidRPr="00BD090E">
        <w:rPr>
          <w:rFonts w:ascii="Arial" w:hAnsi="Arial" w:cs="Arial"/>
          <w:b/>
          <w:sz w:val="22"/>
        </w:rPr>
        <w:t>TERCERA CUOTA</w:t>
      </w:r>
    </w:p>
    <w:p w:rsidR="00BD090E" w:rsidRPr="00BD090E" w:rsidRDefault="00BD090E" w:rsidP="007C5227">
      <w:pPr>
        <w:pStyle w:val="Textoindependiente"/>
        <w:rPr>
          <w:rFonts w:ascii="Arial" w:hAnsi="Arial" w:cs="Arial"/>
          <w:b/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lastRenderedPageBreak/>
        <w:t xml:space="preserve">- </w:t>
      </w:r>
      <w:r w:rsidRPr="00BD090E">
        <w:rPr>
          <w:rFonts w:ascii="Arial" w:hAnsi="Arial" w:cs="Arial"/>
          <w:color w:val="000000"/>
          <w:sz w:val="22"/>
        </w:rPr>
        <w:t>brindé apoyo en la realización y asistencia en el desarrollo de las actividades formativas, facilitando los procesos del proyecto para la iniciación y formación deportiva durante jornadas y eventos en campo.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BD090E">
        <w:rPr>
          <w:rFonts w:ascii="Arial" w:hAnsi="Arial" w:cs="Arial"/>
          <w:color w:val="000000"/>
          <w:sz w:val="22"/>
        </w:rPr>
        <w:t xml:space="preserve">- </w:t>
      </w:r>
      <w:r w:rsidRPr="00BD090E">
        <w:rPr>
          <w:rFonts w:ascii="Arial" w:hAnsi="Arial" w:cs="Arial"/>
          <w:color w:val="000000"/>
          <w:sz w:val="22"/>
        </w:rPr>
        <w:t>brindé apoyo consolidando la información de beneficiarios en la plataforma SIDER con el coordinador zonal Wilson Ramírez.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  <w:r w:rsidRPr="00BD090E">
        <w:rPr>
          <w:sz w:val="22"/>
        </w:rPr>
        <w:br/>
      </w:r>
      <w:r w:rsidRPr="00BD090E">
        <w:rPr>
          <w:rFonts w:ascii="Arial" w:hAnsi="Arial" w:cs="Arial"/>
          <w:color w:val="000000"/>
          <w:sz w:val="22"/>
        </w:rPr>
        <w:t xml:space="preserve">- </w:t>
      </w:r>
      <w:r w:rsidRPr="00BD090E">
        <w:rPr>
          <w:rFonts w:ascii="Arial" w:hAnsi="Arial" w:cs="Arial"/>
          <w:color w:val="000000"/>
          <w:sz w:val="22"/>
        </w:rPr>
        <w:t>brindé apoyo y participé de capacitación por parte del coordinador General, coordinadores zonales y psicosociales, que se realizó en el teatro del barrio la unión de vivienda popular el tema central “toma de decisiones.”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BD090E">
        <w:rPr>
          <w:rFonts w:ascii="Arial" w:hAnsi="Arial" w:cs="Arial"/>
          <w:color w:val="000000"/>
          <w:sz w:val="22"/>
        </w:rPr>
        <w:t xml:space="preserve">- </w:t>
      </w:r>
      <w:r w:rsidRPr="00BD090E">
        <w:rPr>
          <w:rFonts w:ascii="Arial" w:hAnsi="Arial" w:cs="Arial"/>
          <w:color w:val="000000"/>
          <w:sz w:val="22"/>
        </w:rPr>
        <w:t>asistí y participé en apoyo a ciudadela deportiva en el polideportivo la isla donde se realizaron actividades logísticas lúdicas y deportivas para la población de la comuna.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</w:t>
      </w:r>
    </w:p>
    <w:p w:rsidR="00BD090E" w:rsidRPr="00BD090E" w:rsidRDefault="00BD090E" w:rsidP="00BD090E">
      <w:pPr>
        <w:pStyle w:val="NormalWeb"/>
        <w:spacing w:before="0" w:beforeAutospacing="0" w:after="0" w:afterAutospacing="0"/>
        <w:rPr>
          <w:sz w:val="22"/>
        </w:rPr>
      </w:pPr>
      <w:r w:rsidRPr="00BD090E">
        <w:rPr>
          <w:rFonts w:ascii="Arial" w:hAnsi="Arial" w:cs="Arial"/>
          <w:color w:val="000000"/>
          <w:sz w:val="22"/>
        </w:rPr>
        <w:t> 5.Las demás relacionadas con el desarrollo del objeto contractual.</w:t>
      </w:r>
    </w:p>
    <w:p w:rsidR="00BD090E" w:rsidRPr="00BD090E" w:rsidRDefault="00BD090E" w:rsidP="002A5A29">
      <w:pPr>
        <w:suppressAutoHyphens w:val="0"/>
        <w:rPr>
          <w:rFonts w:ascii="Arial" w:hAnsi="Arial" w:cs="Arial"/>
          <w:color w:val="000000"/>
          <w:sz w:val="22"/>
        </w:rPr>
      </w:pPr>
      <w:r w:rsidRPr="00BD090E">
        <w:rPr>
          <w:sz w:val="22"/>
          <w:lang w:val="es-CO" w:eastAsia="es-CO"/>
        </w:rPr>
        <w:t>-</w:t>
      </w:r>
      <w:r w:rsidRPr="00BD090E">
        <w:rPr>
          <w:rFonts w:ascii="Arial" w:hAnsi="Arial" w:cs="Arial"/>
          <w:color w:val="000000"/>
          <w:sz w:val="22"/>
        </w:rPr>
        <w:t xml:space="preserve"> </w:t>
      </w:r>
      <w:r w:rsidRPr="00BD090E">
        <w:rPr>
          <w:rFonts w:ascii="Arial" w:hAnsi="Arial" w:cs="Arial"/>
          <w:color w:val="000000"/>
          <w:sz w:val="22"/>
        </w:rPr>
        <w:t xml:space="preserve">participé y ejecuté las actividades técnicas y físicas del proyecto para niños y jóvenes del proyecto </w:t>
      </w:r>
      <w:proofErr w:type="spellStart"/>
      <w:r w:rsidRPr="00BD090E">
        <w:rPr>
          <w:rFonts w:ascii="Arial" w:hAnsi="Arial" w:cs="Arial"/>
          <w:color w:val="000000"/>
          <w:sz w:val="22"/>
        </w:rPr>
        <w:t>Deporvida</w:t>
      </w:r>
      <w:proofErr w:type="spellEnd"/>
      <w:r w:rsidRPr="00BD090E">
        <w:rPr>
          <w:rFonts w:ascii="Arial" w:hAnsi="Arial" w:cs="Arial"/>
          <w:color w:val="000000"/>
          <w:sz w:val="22"/>
        </w:rPr>
        <w:t xml:space="preserve"> en la comuna 10 con la disciplina de Fútbol en la cancha de la Unidad Recreativa Olímpico.</w:t>
      </w:r>
    </w:p>
    <w:p w:rsidR="00BD090E" w:rsidRPr="002A5A29" w:rsidRDefault="00BD090E" w:rsidP="002A5A29">
      <w:pPr>
        <w:suppressAutoHyphens w:val="0"/>
        <w:rPr>
          <w:lang w:val="es-CO" w:eastAsia="es-CO"/>
        </w:rPr>
      </w:pPr>
    </w:p>
    <w:p w:rsidR="00BD090E" w:rsidRDefault="00BD090E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1618A3">
        <w:rPr>
          <w:rFonts w:ascii="Arial" w:hAnsi="Arial" w:cs="Arial"/>
          <w:noProof/>
        </w:rPr>
        <w:t>/ago/2025</w:t>
      </w:r>
    </w:p>
    <w:p w:rsidR="00BD090E" w:rsidRDefault="00BD090E" w:rsidP="002020A3">
      <w:pPr>
        <w:suppressAutoHyphens w:val="0"/>
        <w:jc w:val="both"/>
        <w:rPr>
          <w:rFonts w:ascii="Arial" w:hAnsi="Arial" w:cs="Arial"/>
        </w:rPr>
      </w:pPr>
    </w:p>
    <w:p w:rsidR="00BD090E" w:rsidRDefault="00BD090E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BD090E" w:rsidRDefault="00BD090E" w:rsidP="002020A3">
      <w:pPr>
        <w:suppressAutoHyphens w:val="0"/>
        <w:jc w:val="both"/>
        <w:rPr>
          <w:rFonts w:ascii="Arial" w:hAnsi="Arial" w:cs="Arial"/>
        </w:rPr>
      </w:pPr>
    </w:p>
    <w:p w:rsidR="00BD090E" w:rsidRPr="00A82B09" w:rsidRDefault="00BD090E" w:rsidP="002020A3">
      <w:pPr>
        <w:suppressAutoHyphens w:val="0"/>
        <w:jc w:val="both"/>
        <w:rPr>
          <w:rFonts w:ascii="Arial" w:hAnsi="Arial" w:cs="Arial"/>
        </w:rPr>
      </w:pPr>
      <w:r w:rsidRPr="00BD090E">
        <w:rPr>
          <w:rFonts w:ascii="Arial" w:hAnsi="Arial" w:cs="Arial"/>
        </w:rPr>
        <w:drawing>
          <wp:inline distT="0" distB="0" distL="0" distR="0" wp14:anchorId="6C130484" wp14:editId="459FDE01">
            <wp:extent cx="1076475" cy="523948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90E" w:rsidRPr="00A82B09" w:rsidRDefault="00BD090E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:rsidR="00BD090E" w:rsidRPr="008445B1" w:rsidRDefault="00BD090E" w:rsidP="008445B1">
      <w:pPr>
        <w:pStyle w:val="Textoindependiente"/>
        <w:rPr>
          <w:rFonts w:ascii="Arial" w:hAnsi="Arial" w:cs="Arial"/>
        </w:rPr>
      </w:pPr>
      <w:bookmarkStart w:id="0" w:name="_GoBack"/>
      <w:r w:rsidRPr="001618A3">
        <w:rPr>
          <w:rFonts w:ascii="Arial" w:hAnsi="Arial" w:cs="Arial"/>
          <w:noProof/>
        </w:rPr>
        <w:t>OVIDIO ANTONIO TALAGA RODRIGUEZ</w:t>
      </w:r>
    </w:p>
    <w:bookmarkEnd w:id="0"/>
    <w:p w:rsidR="00BD090E" w:rsidRPr="00A82B09" w:rsidRDefault="00BD090E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1618A3">
        <w:rPr>
          <w:rFonts w:ascii="Arial" w:hAnsi="Arial" w:cs="Arial"/>
          <w:noProof/>
        </w:rPr>
        <w:t>94556317</w:t>
      </w:r>
      <w:r w:rsidRPr="00A82B09">
        <w:rPr>
          <w:rFonts w:ascii="Arial" w:hAnsi="Arial" w:cs="Arial"/>
        </w:rPr>
        <w:tab/>
        <w:t xml:space="preserve">    </w:t>
      </w:r>
    </w:p>
    <w:p w:rsidR="00BD090E" w:rsidRDefault="00BD090E">
      <w:pPr>
        <w:pStyle w:val="Textoindependiente"/>
        <w:rPr>
          <w:rFonts w:ascii="Arial" w:hAnsi="Arial" w:cs="Arial"/>
          <w:lang w:val="pt-BR"/>
        </w:rPr>
        <w:sectPr w:rsidR="00BD090E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BD090E" w:rsidRPr="00A82B09" w:rsidRDefault="00BD090E">
      <w:pPr>
        <w:pStyle w:val="Textoindependiente"/>
        <w:rPr>
          <w:rFonts w:ascii="Arial" w:hAnsi="Arial" w:cs="Arial"/>
        </w:rPr>
      </w:pPr>
    </w:p>
    <w:sectPr w:rsidR="00BD090E" w:rsidRPr="00A82B09" w:rsidSect="00BD090E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51C" w:rsidRDefault="0016051C">
      <w:r>
        <w:separator/>
      </w:r>
    </w:p>
  </w:endnote>
  <w:endnote w:type="continuationSeparator" w:id="0">
    <w:p w:rsidR="0016051C" w:rsidRDefault="0016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51C" w:rsidRDefault="0016051C">
      <w:r>
        <w:separator/>
      </w:r>
    </w:p>
  </w:footnote>
  <w:footnote w:type="continuationSeparator" w:id="0">
    <w:p w:rsidR="0016051C" w:rsidRDefault="00160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090E" w:rsidRPr="000005A3" w:rsidRDefault="00BD090E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BD090E" w:rsidRPr="000005A3" w:rsidRDefault="00BD090E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1618A3">
      <w:rPr>
        <w:rFonts w:ascii="Arial" w:hAnsi="Arial" w:cs="Arial"/>
        <w:b/>
        <w:bCs/>
        <w:noProof/>
        <w:lang w:val="es-MX"/>
      </w:rPr>
      <w:t>4162.010.26.1.2067-2025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729" w:rsidRPr="000005A3" w:rsidRDefault="001E5729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1E5729" w:rsidRPr="000005A3" w:rsidRDefault="001E572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A33603" w:rsidRPr="001618A3">
      <w:rPr>
        <w:rFonts w:ascii="Arial" w:hAnsi="Arial" w:cs="Arial"/>
        <w:b/>
        <w:bCs/>
        <w:noProof/>
        <w:lang w:val="es-MX"/>
      </w:rPr>
      <w:t>4162.010.26.1.2067-2025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546BD9"/>
    <w:multiLevelType w:val="multilevel"/>
    <w:tmpl w:val="510CC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7CA6BC9"/>
    <w:multiLevelType w:val="multilevel"/>
    <w:tmpl w:val="A8B81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2"/>
  </w:num>
  <w:num w:numId="8">
    <w:abstractNumId w:val="20"/>
  </w:num>
  <w:num w:numId="9">
    <w:abstractNumId w:val="18"/>
  </w:num>
  <w:num w:numId="10">
    <w:abstractNumId w:val="16"/>
  </w:num>
  <w:num w:numId="11">
    <w:abstractNumId w:val="3"/>
  </w:num>
  <w:num w:numId="12">
    <w:abstractNumId w:val="15"/>
  </w:num>
  <w:num w:numId="13">
    <w:abstractNumId w:val="23"/>
  </w:num>
  <w:num w:numId="14">
    <w:abstractNumId w:val="12"/>
  </w:num>
  <w:num w:numId="15">
    <w:abstractNumId w:val="14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7"/>
    <w:lvlOverride w:ilvl="0">
      <w:lvl w:ilvl="0">
        <w:numFmt w:val="decimal"/>
        <w:lvlText w:val="%1."/>
        <w:lvlJc w:val="left"/>
      </w:lvl>
    </w:lvlOverride>
  </w:num>
  <w:num w:numId="18">
    <w:abstractNumId w:val="19"/>
    <w:lvlOverride w:ilvl="0">
      <w:lvl w:ilvl="0">
        <w:numFmt w:val="decimal"/>
        <w:lvlText w:val="%1."/>
        <w:lvlJc w:val="left"/>
      </w:lvl>
    </w:lvlOverride>
  </w:num>
  <w:num w:numId="19">
    <w:abstractNumId w:val="24"/>
    <w:lvlOverride w:ilvl="0">
      <w:lvl w:ilvl="0">
        <w:numFmt w:val="decimal"/>
        <w:lvlText w:val="%1."/>
        <w:lvlJc w:val="left"/>
      </w:lvl>
    </w:lvlOverride>
  </w:num>
  <w:num w:numId="20">
    <w:abstractNumId w:val="13"/>
  </w:num>
  <w:num w:numId="2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051C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729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2285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3603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90E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237A2-1A60-4DBB-B9F9-263D70A3F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1006</Words>
  <Characters>5536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1</cp:revision>
  <cp:lastPrinted>2023-04-12T14:19:00Z</cp:lastPrinted>
  <dcterms:created xsi:type="dcterms:W3CDTF">2025-08-16T01:03:00Z</dcterms:created>
  <dcterms:modified xsi:type="dcterms:W3CDTF">2025-08-16T01:07:00Z</dcterms:modified>
</cp:coreProperties>
</file>